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708"/>
        <w:gridCol w:w="3686"/>
        <w:gridCol w:w="1675"/>
        <w:gridCol w:w="960"/>
        <w:gridCol w:w="1035"/>
        <w:gridCol w:w="1035"/>
      </w:tblGrid>
      <w:tr w:rsidR="004F7D30" w:rsidRPr="00481B67" w14:paraId="55EDF095" w14:textId="55B98E87" w:rsidTr="004F7D30">
        <w:trPr>
          <w:trHeight w:val="728"/>
          <w:jc w:val="center"/>
        </w:trPr>
        <w:tc>
          <w:tcPr>
            <w:tcW w:w="1021" w:type="dxa"/>
            <w:vAlign w:val="center"/>
          </w:tcPr>
          <w:p w14:paraId="681F52C1" w14:textId="2F1E773C" w:rsidR="004F7D30" w:rsidRPr="00481B67" w:rsidRDefault="004F7D30" w:rsidP="00716F0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708" w:type="dxa"/>
            <w:vAlign w:val="center"/>
          </w:tcPr>
          <w:p w14:paraId="33119D04" w14:textId="62656D4F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0654E611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</w:t>
            </w:r>
          </w:p>
        </w:tc>
        <w:tc>
          <w:tcPr>
            <w:tcW w:w="3686" w:type="dxa"/>
            <w:vAlign w:val="center"/>
          </w:tcPr>
          <w:p w14:paraId="77B8AC49" w14:textId="51BBB7E3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675" w:type="dxa"/>
            <w:vAlign w:val="center"/>
          </w:tcPr>
          <w:p w14:paraId="4BE6ED49" w14:textId="684EB7F2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60" w:type="dxa"/>
            <w:vAlign w:val="center"/>
          </w:tcPr>
          <w:p w14:paraId="7529E0E2" w14:textId="5750FB12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035" w:type="dxa"/>
            <w:vAlign w:val="center"/>
          </w:tcPr>
          <w:p w14:paraId="49EA6028" w14:textId="475BEF6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35" w:type="dxa"/>
            <w:vAlign w:val="center"/>
          </w:tcPr>
          <w:p w14:paraId="004E508A" w14:textId="773CB7A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4F7D30" w:rsidRPr="00481B67" w14:paraId="67205EE3" w14:textId="216EA6B6" w:rsidTr="004F7D30">
        <w:trPr>
          <w:trHeight w:val="336"/>
          <w:jc w:val="center"/>
        </w:trPr>
        <w:tc>
          <w:tcPr>
            <w:tcW w:w="1021" w:type="dxa"/>
            <w:vAlign w:val="center"/>
          </w:tcPr>
          <w:p w14:paraId="3B7B0CC7" w14:textId="602BD64F" w:rsidR="004F7D30" w:rsidRPr="00481B67" w:rsidRDefault="004F7D30" w:rsidP="00B549B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65B0B656" w14:textId="14B694E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74FEB57" w14:textId="35F44530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675" w:type="dxa"/>
            <w:vAlign w:val="center"/>
          </w:tcPr>
          <w:p w14:paraId="60044A3C" w14:textId="557F6896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14:paraId="1FA0D3A3" w14:textId="526706DF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D222CE9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2321EA25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4F7D30" w:rsidRPr="00481B67" w14:paraId="1BA96448" w14:textId="77777777" w:rsidTr="004F7D30">
        <w:trPr>
          <w:trHeight w:val="336"/>
          <w:jc w:val="center"/>
        </w:trPr>
        <w:tc>
          <w:tcPr>
            <w:tcW w:w="1021" w:type="dxa"/>
            <w:vAlign w:val="center"/>
          </w:tcPr>
          <w:p w14:paraId="1FEBB575" w14:textId="0CC976A3" w:rsidR="004F7D30" w:rsidRPr="00481B67" w:rsidRDefault="004F7D30" w:rsidP="00B549B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09D1303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4EF14D6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675" w:type="dxa"/>
            <w:vAlign w:val="center"/>
          </w:tcPr>
          <w:p w14:paraId="32FF18CE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14:paraId="7F67601D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B8553F1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44F23A0A" w14:textId="77777777" w:rsidR="004F7D30" w:rsidRPr="00481B67" w:rsidRDefault="004F7D30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</w:p>
    <w:p w14:paraId="18F02F4D" w14:textId="05371F52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467BF9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8C4D73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Data</w:t>
      </w:r>
    </w:p>
    <w:p w14:paraId="2530E62A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________________________________</w:t>
      </w:r>
    </w:p>
    <w:p w14:paraId="562F4314" w14:textId="3A95F9B8" w:rsidR="004A79D6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 xml:space="preserve">                 Empresa/assinatura</w:t>
      </w:r>
      <w:r w:rsidR="004F7D30">
        <w:rPr>
          <w:rFonts w:ascii="Arial" w:hAnsi="Arial" w:cs="Arial"/>
          <w:sz w:val="20"/>
          <w:szCs w:val="20"/>
        </w:rPr>
        <w:t xml:space="preserve"> digital</w:t>
      </w:r>
    </w:p>
    <w:sectPr w:rsidR="004A79D6" w:rsidRPr="00481B67" w:rsidSect="00017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F573" w14:textId="77777777" w:rsidR="00CA2B34" w:rsidRDefault="00CA2B34">
      <w:r>
        <w:separator/>
      </w:r>
    </w:p>
  </w:endnote>
  <w:endnote w:type="continuationSeparator" w:id="0">
    <w:p w14:paraId="5A2CA78B" w14:textId="77777777" w:rsidR="00CA2B34" w:rsidRDefault="00CA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D323B" w14:textId="77777777" w:rsidR="00BC6AD4" w:rsidRDefault="00BC6A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0F7E676C" w:rsidR="00600B66" w:rsidRPr="00BC6AD4" w:rsidRDefault="00600B66" w:rsidP="00BC6AD4">
    <w:pPr>
      <w:pStyle w:val="Rodap"/>
    </w:pPr>
    <w:bookmarkStart w:id="0" w:name="_Hlk135299665"/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8A95" w14:textId="77777777" w:rsidR="00BC6AD4" w:rsidRDefault="00BC6A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7573F" w14:textId="77777777" w:rsidR="00CA2B34" w:rsidRDefault="00CA2B34">
      <w:r>
        <w:separator/>
      </w:r>
    </w:p>
  </w:footnote>
  <w:footnote w:type="continuationSeparator" w:id="0">
    <w:p w14:paraId="6F1DD5A8" w14:textId="77777777" w:rsidR="00CA2B34" w:rsidRDefault="00CA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50E4" w14:textId="77777777" w:rsidR="00BC6AD4" w:rsidRDefault="00BC6A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762B4" w14:textId="77777777" w:rsidR="00BC6AD4" w:rsidRDefault="00BC6A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39D2"/>
    <w:rsid w:val="00024D39"/>
    <w:rsid w:val="00027E25"/>
    <w:rsid w:val="000363B8"/>
    <w:rsid w:val="00037304"/>
    <w:rsid w:val="00040592"/>
    <w:rsid w:val="0004206C"/>
    <w:rsid w:val="00051FE9"/>
    <w:rsid w:val="0006139F"/>
    <w:rsid w:val="00061996"/>
    <w:rsid w:val="0006738D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50B5"/>
    <w:rsid w:val="00137A8D"/>
    <w:rsid w:val="00164398"/>
    <w:rsid w:val="00164FAF"/>
    <w:rsid w:val="001651B9"/>
    <w:rsid w:val="001656C5"/>
    <w:rsid w:val="001671C7"/>
    <w:rsid w:val="00174539"/>
    <w:rsid w:val="00177434"/>
    <w:rsid w:val="00180423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B7B9C"/>
    <w:rsid w:val="002C3D08"/>
    <w:rsid w:val="002C7DA5"/>
    <w:rsid w:val="002D1647"/>
    <w:rsid w:val="002D78D5"/>
    <w:rsid w:val="002E30B8"/>
    <w:rsid w:val="002E4D9E"/>
    <w:rsid w:val="002F1D55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C7E64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47B18"/>
    <w:rsid w:val="0045496F"/>
    <w:rsid w:val="00457774"/>
    <w:rsid w:val="00463588"/>
    <w:rsid w:val="00465A68"/>
    <w:rsid w:val="0046633E"/>
    <w:rsid w:val="00481B67"/>
    <w:rsid w:val="00483160"/>
    <w:rsid w:val="00484613"/>
    <w:rsid w:val="00486194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456"/>
    <w:rsid w:val="004F5788"/>
    <w:rsid w:val="004F7D30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658E1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47271"/>
    <w:rsid w:val="006508D1"/>
    <w:rsid w:val="00650ABA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16F0F"/>
    <w:rsid w:val="00723424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2F0"/>
    <w:rsid w:val="00782D9B"/>
    <w:rsid w:val="0078367A"/>
    <w:rsid w:val="00785ACA"/>
    <w:rsid w:val="00794D74"/>
    <w:rsid w:val="007A5BC7"/>
    <w:rsid w:val="007B026E"/>
    <w:rsid w:val="007B56BF"/>
    <w:rsid w:val="007C2810"/>
    <w:rsid w:val="007E2468"/>
    <w:rsid w:val="007F222F"/>
    <w:rsid w:val="007F229A"/>
    <w:rsid w:val="0080631E"/>
    <w:rsid w:val="0080726F"/>
    <w:rsid w:val="008236F7"/>
    <w:rsid w:val="0083189C"/>
    <w:rsid w:val="0085437B"/>
    <w:rsid w:val="008554FE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63EC"/>
    <w:rsid w:val="00887448"/>
    <w:rsid w:val="00891226"/>
    <w:rsid w:val="00892076"/>
    <w:rsid w:val="008A1C12"/>
    <w:rsid w:val="008C4D73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03B"/>
    <w:rsid w:val="009169D2"/>
    <w:rsid w:val="0091792A"/>
    <w:rsid w:val="00920E1E"/>
    <w:rsid w:val="009222E5"/>
    <w:rsid w:val="009243CB"/>
    <w:rsid w:val="00925861"/>
    <w:rsid w:val="009328F1"/>
    <w:rsid w:val="00935741"/>
    <w:rsid w:val="009436BC"/>
    <w:rsid w:val="009455EF"/>
    <w:rsid w:val="009465C3"/>
    <w:rsid w:val="0095699A"/>
    <w:rsid w:val="00957840"/>
    <w:rsid w:val="00965E20"/>
    <w:rsid w:val="00972905"/>
    <w:rsid w:val="00973C11"/>
    <w:rsid w:val="00974273"/>
    <w:rsid w:val="009818CE"/>
    <w:rsid w:val="00984E56"/>
    <w:rsid w:val="00985AF4"/>
    <w:rsid w:val="00986635"/>
    <w:rsid w:val="0099235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D2C91"/>
    <w:rsid w:val="00AE19FD"/>
    <w:rsid w:val="00AE3195"/>
    <w:rsid w:val="00AE39EA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549B6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C6AD4"/>
    <w:rsid w:val="00BD3576"/>
    <w:rsid w:val="00BD4060"/>
    <w:rsid w:val="00BE2723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65DF6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2B34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4F28"/>
    <w:rsid w:val="00CC6084"/>
    <w:rsid w:val="00CD1536"/>
    <w:rsid w:val="00CD5B96"/>
    <w:rsid w:val="00CD75B8"/>
    <w:rsid w:val="00CD7F98"/>
    <w:rsid w:val="00CE1A5C"/>
    <w:rsid w:val="00CE7A00"/>
    <w:rsid w:val="00D0003E"/>
    <w:rsid w:val="00D051EA"/>
    <w:rsid w:val="00D05F93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0132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E1AF7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F021D7"/>
    <w:rsid w:val="00F02D53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146</Words>
  <Characters>1202</Characters>
  <Application>Microsoft Office Word</Application>
  <DocSecurity>0</DocSecurity>
  <Lines>54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Fernanda Teixeira Ananias de Almeida</cp:lastModifiedBy>
  <cp:revision>203</cp:revision>
  <cp:lastPrinted>2025-09-30T14:25:00Z</cp:lastPrinted>
  <dcterms:created xsi:type="dcterms:W3CDTF">2024-04-19T16:40:00Z</dcterms:created>
  <dcterms:modified xsi:type="dcterms:W3CDTF">2026-01-30T17:54:00Z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